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06CF6BC2"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E3016C">
        <w:rPr>
          <w:rFonts w:asciiTheme="minorHAnsi" w:hAnsiTheme="minorHAnsi" w:cstheme="minorHAnsi"/>
          <w:sz w:val="22"/>
          <w:szCs w:val="22"/>
        </w:rPr>
        <w:t>4</w:t>
      </w:r>
      <w:r w:rsidR="00883D35">
        <w:rPr>
          <w:rFonts w:asciiTheme="minorHAnsi" w:hAnsiTheme="minorHAnsi" w:cstheme="minorHAnsi"/>
          <w:sz w:val="22"/>
          <w:szCs w:val="22"/>
        </w:rPr>
        <w:t>8</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A2E36" w14:textId="77777777" w:rsidR="001C0DFD" w:rsidRDefault="001C0DFD" w:rsidP="002D31D6">
      <w:r>
        <w:separator/>
      </w:r>
    </w:p>
  </w:endnote>
  <w:endnote w:type="continuationSeparator" w:id="0">
    <w:p w14:paraId="40CEA29B" w14:textId="77777777" w:rsidR="001C0DFD" w:rsidRDefault="001C0DFD"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E5A16" w14:textId="77777777" w:rsidR="001C0DFD" w:rsidRDefault="001C0DFD" w:rsidP="002D31D6">
      <w:r>
        <w:separator/>
      </w:r>
    </w:p>
  </w:footnote>
  <w:footnote w:type="continuationSeparator" w:id="0">
    <w:p w14:paraId="300FB5DA" w14:textId="77777777" w:rsidR="001C0DFD" w:rsidRDefault="001C0DFD"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1138E"/>
    <w:rsid w:val="00413C26"/>
    <w:rsid w:val="00414C53"/>
    <w:rsid w:val="00415F97"/>
    <w:rsid w:val="00420367"/>
    <w:rsid w:val="00421897"/>
    <w:rsid w:val="00423571"/>
    <w:rsid w:val="00425FE5"/>
    <w:rsid w:val="00432216"/>
    <w:rsid w:val="00440808"/>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3120"/>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2026-02-26T11:57:00Z</cp:lastPrinted>
  <dcterms:created xsi:type="dcterms:W3CDTF">2026-02-26T11:57:00Z</dcterms:created>
  <dcterms:modified xsi:type="dcterms:W3CDTF">2026-02-26T11:57:00Z</dcterms:modified>
</cp:coreProperties>
</file>